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BB1D06" w:rsidRPr="00BB1D06">
        <w:rPr>
          <w:b/>
          <w:sz w:val="24"/>
          <w:szCs w:val="24"/>
        </w:rPr>
        <w:t>Л0011-1</w:t>
      </w:r>
      <w:r w:rsidRPr="00BB1D06">
        <w:rPr>
          <w:b/>
          <w:sz w:val="24"/>
          <w:szCs w:val="24"/>
        </w:rPr>
        <w:t xml:space="preserve"> от «</w:t>
      </w:r>
      <w:r w:rsidR="00E31C8A">
        <w:rPr>
          <w:b/>
          <w:sz w:val="24"/>
          <w:szCs w:val="24"/>
        </w:rPr>
        <w:t>19</w:t>
      </w:r>
      <w:r w:rsidRPr="00BB1D06">
        <w:rPr>
          <w:b/>
          <w:sz w:val="24"/>
          <w:szCs w:val="24"/>
        </w:rPr>
        <w:t xml:space="preserve">» </w:t>
      </w:r>
      <w:r w:rsidR="00E31C8A">
        <w:rPr>
          <w:b/>
          <w:sz w:val="24"/>
          <w:szCs w:val="24"/>
        </w:rPr>
        <w:t>октября</w:t>
      </w:r>
      <w:r w:rsidRPr="00BB1D06">
        <w:rPr>
          <w:b/>
          <w:sz w:val="24"/>
          <w:szCs w:val="24"/>
        </w:rPr>
        <w:t xml:space="preserve"> 2016г.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BB1D06" w:rsidRPr="00BB1D06">
        <w:rPr>
          <w:b/>
          <w:sz w:val="24"/>
          <w:szCs w:val="24"/>
        </w:rPr>
        <w:t xml:space="preserve">ЗИП сажеобдувочных аппаратов </w:t>
      </w:r>
      <w:proofErr w:type="spellStart"/>
      <w:r w:rsidR="00BB1D06" w:rsidRPr="00BB1D06">
        <w:rPr>
          <w:b/>
          <w:sz w:val="24"/>
          <w:szCs w:val="24"/>
        </w:rPr>
        <w:t>Clyde</w:t>
      </w:r>
      <w:proofErr w:type="spellEnd"/>
      <w:r w:rsidR="00BB1D06" w:rsidRPr="00BB1D06">
        <w:rPr>
          <w:b/>
          <w:sz w:val="24"/>
          <w:szCs w:val="24"/>
        </w:rPr>
        <w:t xml:space="preserve"> </w:t>
      </w:r>
      <w:proofErr w:type="spellStart"/>
      <w:r w:rsidR="00BB1D06" w:rsidRPr="00BB1D06">
        <w:rPr>
          <w:b/>
          <w:sz w:val="24"/>
          <w:szCs w:val="24"/>
        </w:rPr>
        <w:t>Bergemann</w:t>
      </w:r>
      <w:proofErr w:type="spellEnd"/>
      <w:r w:rsidR="00BB1D06" w:rsidRPr="00BB1D06">
        <w:rPr>
          <w:b/>
          <w:sz w:val="24"/>
          <w:szCs w:val="24"/>
        </w:rPr>
        <w:t xml:space="preserve"> для нужд филиала «Березовская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w:t>
        </w:r>
        <w:r w:rsidR="001F2C0F" w:rsidRPr="00BB1D06">
          <w:rPr>
            <w:webHidden/>
            <w:sz w:val="24"/>
            <w:szCs w:val="24"/>
          </w:rPr>
          <w:fldChar w:fldCharType="end"/>
        </w:r>
      </w:hyperlink>
    </w:p>
    <w:p w:rsidR="001F2C0F" w:rsidRPr="00BB1D06" w:rsidRDefault="00984A23">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7</w:t>
        </w:r>
        <w:r w:rsidR="001F2C0F" w:rsidRPr="00BB1D06">
          <w:rPr>
            <w:webHidden/>
            <w:sz w:val="24"/>
            <w:szCs w:val="24"/>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FD3D28" w:rsidRPr="00BB1D06">
          <w:rPr>
            <w:webHidden/>
          </w:rPr>
          <w:t>7</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FD3D28" w:rsidRPr="00BB1D06">
          <w:rPr>
            <w:webHidden/>
          </w:rPr>
          <w:t>10</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FD3D28" w:rsidRPr="00BB1D06">
          <w:rPr>
            <w:webHidden/>
          </w:rPr>
          <w:t>13</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FD3D28" w:rsidRPr="00BB1D06">
          <w:rPr>
            <w:webHidden/>
          </w:rPr>
          <w:t>15</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FD3D28" w:rsidRPr="00BB1D06">
          <w:rPr>
            <w:webHidden/>
          </w:rPr>
          <w:t>17</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FD3D28" w:rsidRPr="00BB1D06">
          <w:rPr>
            <w:webHidden/>
          </w:rPr>
          <w:t>21</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FD3D28" w:rsidRPr="00BB1D06">
          <w:rPr>
            <w:webHidden/>
          </w:rPr>
          <w:t>23</w:t>
        </w:r>
        <w:r w:rsidR="001F2C0F" w:rsidRPr="00BB1D06">
          <w:rPr>
            <w:webHidden/>
          </w:rPr>
          <w:fldChar w:fldCharType="end"/>
        </w:r>
      </w:hyperlink>
    </w:p>
    <w:p w:rsidR="001F2C0F" w:rsidRPr="00BB1D06" w:rsidRDefault="00984A23"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FD3D28" w:rsidRPr="00BB1D06">
          <w:rPr>
            <w:webHidden/>
          </w:rPr>
          <w:t>25</w:t>
        </w:r>
        <w:r w:rsidR="001F2C0F" w:rsidRPr="00BB1D06">
          <w:rPr>
            <w:webHidden/>
          </w:rPr>
          <w:fldChar w:fldCharType="end"/>
        </w:r>
      </w:hyperlink>
    </w:p>
    <w:p w:rsidR="001F2C0F" w:rsidRPr="00BB1D06" w:rsidRDefault="00984A23"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FD3D28" w:rsidRPr="00BB1D06">
          <w:rPr>
            <w:webHidden/>
          </w:rPr>
          <w:t>27</w:t>
        </w:r>
        <w:r w:rsidR="001F2C0F" w:rsidRPr="00BB1D06">
          <w:rPr>
            <w:webHidden/>
          </w:rPr>
          <w:fldChar w:fldCharType="end"/>
        </w:r>
      </w:hyperlink>
    </w:p>
    <w:p w:rsidR="00AC118E" w:rsidRPr="00BB1D06" w:rsidRDefault="00984A23"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FD3D28" w:rsidRPr="00BB1D06">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984A23">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31</w:t>
        </w:r>
        <w:r w:rsidR="001F2C0F" w:rsidRPr="00BB1D06">
          <w:rPr>
            <w:webHidden/>
            <w:sz w:val="24"/>
            <w:szCs w:val="24"/>
          </w:rPr>
          <w:fldChar w:fldCharType="end"/>
        </w:r>
      </w:hyperlink>
    </w:p>
    <w:p w:rsidR="001F2C0F" w:rsidRPr="00BB1D06" w:rsidRDefault="00984A23">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BB1D06" w:rsidRPr="00BB1D06">
        <w:rPr>
          <w:sz w:val="24"/>
          <w:szCs w:val="24"/>
        </w:rPr>
        <w:t xml:space="preserve">Л0011-1 </w:t>
      </w:r>
      <w:r w:rsidR="00F615D3" w:rsidRPr="00BB1D06">
        <w:rPr>
          <w:sz w:val="24"/>
          <w:szCs w:val="24"/>
        </w:rPr>
        <w:t xml:space="preserve">от </w:t>
      </w:r>
      <w:r w:rsidR="00BB1D06">
        <w:rPr>
          <w:sz w:val="24"/>
          <w:szCs w:val="24"/>
        </w:rPr>
        <w:t>08</w:t>
      </w:r>
      <w:r w:rsidR="00F615D3" w:rsidRPr="00BB1D06">
        <w:rPr>
          <w:sz w:val="24"/>
          <w:szCs w:val="24"/>
        </w:rPr>
        <w:t>.</w:t>
      </w:r>
      <w:r w:rsidR="006C119F" w:rsidRPr="00BB1D06">
        <w:rPr>
          <w:sz w:val="24"/>
          <w:szCs w:val="24"/>
        </w:rPr>
        <w:t>0</w:t>
      </w:r>
      <w:r w:rsidR="00BB1D06">
        <w:rPr>
          <w:sz w:val="24"/>
          <w:szCs w:val="24"/>
        </w:rPr>
        <w:t>9</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 xml:space="preserve">п/п </w:t>
            </w:r>
            <w:proofErr w:type="spellStart"/>
            <w:r w:rsidRPr="00BB1D06">
              <w:rPr>
                <w:b/>
                <w:sz w:val="24"/>
                <w:szCs w:val="24"/>
              </w:rPr>
              <w:t>п</w:t>
            </w:r>
            <w:proofErr w:type="spellEnd"/>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BB1D06" w:rsidP="0085212B">
            <w:pPr>
              <w:autoSpaceDE w:val="0"/>
              <w:autoSpaceDN w:val="0"/>
              <w:adjustRightInd w:val="0"/>
              <w:spacing w:line="276" w:lineRule="auto"/>
              <w:ind w:right="-72" w:firstLine="0"/>
              <w:jc w:val="left"/>
              <w:rPr>
                <w:bCs/>
                <w:sz w:val="24"/>
                <w:szCs w:val="24"/>
              </w:rPr>
            </w:pPr>
            <w:r w:rsidRPr="00BB1D06">
              <w:rPr>
                <w:bCs/>
                <w:sz w:val="24"/>
                <w:szCs w:val="24"/>
              </w:rPr>
              <w:t xml:space="preserve">ЗИП сажеобдувочных аппаратов </w:t>
            </w:r>
            <w:proofErr w:type="spellStart"/>
            <w:r w:rsidRPr="00BB1D06">
              <w:rPr>
                <w:bCs/>
                <w:sz w:val="24"/>
                <w:szCs w:val="24"/>
              </w:rPr>
              <w:t>Clyde</w:t>
            </w:r>
            <w:proofErr w:type="spellEnd"/>
            <w:r w:rsidRPr="00BB1D06">
              <w:rPr>
                <w:bCs/>
                <w:sz w:val="24"/>
                <w:szCs w:val="24"/>
              </w:rPr>
              <w:t xml:space="preserve"> </w:t>
            </w:r>
            <w:proofErr w:type="spellStart"/>
            <w:r w:rsidRPr="00BB1D06">
              <w:rPr>
                <w:bCs/>
                <w:sz w:val="24"/>
                <w:szCs w:val="24"/>
              </w:rPr>
              <w:t>Bergemann</w:t>
            </w:r>
            <w:proofErr w:type="spellEnd"/>
            <w:r w:rsidRPr="00BB1D06">
              <w:rPr>
                <w:bCs/>
                <w:sz w:val="24"/>
                <w:szCs w:val="24"/>
              </w:rPr>
              <w:t xml:space="preserve"> 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BB1D06" w:rsidRDefault="007C6AE9" w:rsidP="007C6AE9">
            <w:pPr>
              <w:autoSpaceDE w:val="0"/>
              <w:autoSpaceDN w:val="0"/>
              <w:adjustRightInd w:val="0"/>
              <w:spacing w:line="276" w:lineRule="auto"/>
              <w:ind w:firstLine="0"/>
              <w:rPr>
                <w:sz w:val="24"/>
                <w:szCs w:val="24"/>
                <w:lang w:eastAsia="en-US"/>
              </w:rPr>
            </w:pPr>
            <w:r w:rsidRPr="00BB1D06">
              <w:rPr>
                <w:sz w:val="24"/>
                <w:szCs w:val="24"/>
                <w:lang w:eastAsia="en-US"/>
              </w:rPr>
              <w:t>Филиал «Березовская ГРЭС» ПАО «</w:t>
            </w:r>
            <w:proofErr w:type="spellStart"/>
            <w:r w:rsidRPr="00BB1D06">
              <w:rPr>
                <w:sz w:val="24"/>
                <w:szCs w:val="24"/>
                <w:lang w:eastAsia="en-US"/>
              </w:rPr>
              <w:t>Юнипро</w:t>
            </w:r>
            <w:proofErr w:type="spellEnd"/>
            <w:r w:rsidRPr="00BB1D06">
              <w:rPr>
                <w:sz w:val="24"/>
                <w:szCs w:val="24"/>
                <w:lang w:eastAsia="en-US"/>
              </w:rPr>
              <w:t xml:space="preserve">» 662328, Красноярский край, </w:t>
            </w:r>
            <w:proofErr w:type="spellStart"/>
            <w:r w:rsidRPr="00BB1D06">
              <w:rPr>
                <w:sz w:val="24"/>
                <w:szCs w:val="24"/>
                <w:lang w:eastAsia="en-US"/>
              </w:rPr>
              <w:t>Шарыповский</w:t>
            </w:r>
            <w:proofErr w:type="spellEnd"/>
            <w:r w:rsidRPr="00BB1D06">
              <w:rPr>
                <w:sz w:val="24"/>
                <w:szCs w:val="24"/>
                <w:lang w:eastAsia="en-US"/>
              </w:rPr>
              <w:t xml:space="preserve"> район, с. Холмогорское, </w:t>
            </w:r>
            <w:proofErr w:type="spellStart"/>
            <w:r w:rsidRPr="00BB1D06">
              <w:rPr>
                <w:sz w:val="24"/>
                <w:szCs w:val="24"/>
                <w:lang w:eastAsia="en-US"/>
              </w:rPr>
              <w:t>промбаза</w:t>
            </w:r>
            <w:proofErr w:type="spellEnd"/>
            <w:r w:rsidRPr="00BB1D06">
              <w:rPr>
                <w:sz w:val="24"/>
                <w:szCs w:val="24"/>
                <w:lang w:eastAsia="en-US"/>
              </w:rPr>
              <w:t xml:space="preserve"> </w:t>
            </w:r>
            <w:proofErr w:type="gramStart"/>
            <w:r w:rsidRPr="00BB1D06">
              <w:rPr>
                <w:sz w:val="24"/>
                <w:szCs w:val="24"/>
                <w:lang w:eastAsia="en-US"/>
              </w:rPr>
              <w:t>« Энергетиков</w:t>
            </w:r>
            <w:proofErr w:type="gramEnd"/>
            <w:r w:rsidRPr="00BB1D06">
              <w:rPr>
                <w:sz w:val="24"/>
                <w:szCs w:val="24"/>
                <w:lang w:eastAsia="en-US"/>
              </w:rPr>
              <w:t>», строение 1/15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proofErr w:type="spellStart"/>
            <w:r w:rsidR="0085212B" w:rsidRPr="00BB1D06">
              <w:rPr>
                <w:sz w:val="24"/>
                <w:szCs w:val="24"/>
                <w:lang w:eastAsia="en-US"/>
              </w:rPr>
              <w:t>Юнипро</w:t>
            </w:r>
            <w:proofErr w:type="spellEnd"/>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proofErr w:type="spellStart"/>
            <w:r w:rsidR="0085212B" w:rsidRPr="00BB1D06">
              <w:rPr>
                <w:bCs/>
                <w:sz w:val="24"/>
                <w:szCs w:val="24"/>
              </w:rPr>
              <w:t>Юнипро</w:t>
            </w:r>
            <w:proofErr w:type="spellEnd"/>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7C6AE9">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BB1D06" w:rsidRPr="00BB1D06">
              <w:rPr>
                <w:sz w:val="24"/>
                <w:szCs w:val="24"/>
                <w:lang w:eastAsia="en-US"/>
              </w:rPr>
              <w:t>08</w:t>
            </w:r>
            <w:r w:rsidRPr="00BB1D06">
              <w:rPr>
                <w:sz w:val="24"/>
                <w:szCs w:val="24"/>
                <w:lang w:eastAsia="en-US"/>
              </w:rPr>
              <w:t>.</w:t>
            </w:r>
            <w:r w:rsidR="0085212B" w:rsidRPr="00BB1D06">
              <w:rPr>
                <w:sz w:val="24"/>
                <w:szCs w:val="24"/>
                <w:lang w:eastAsia="en-US"/>
              </w:rPr>
              <w:t>0</w:t>
            </w:r>
            <w:r w:rsidR="007C6AE9" w:rsidRPr="00BB1D06">
              <w:rPr>
                <w:sz w:val="24"/>
                <w:szCs w:val="24"/>
                <w:lang w:eastAsia="en-US"/>
              </w:rPr>
              <w:t>9</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6C119F" w:rsidRPr="00BB1D06">
              <w:rPr>
                <w:sz w:val="24"/>
                <w:szCs w:val="24"/>
                <w:lang w:eastAsia="en-US"/>
              </w:rPr>
              <w:t>12</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E31C8A">
              <w:rPr>
                <w:sz w:val="24"/>
                <w:szCs w:val="24"/>
                <w:lang w:eastAsia="en-US"/>
              </w:rPr>
              <w:t>02</w:t>
            </w:r>
            <w:r w:rsidRPr="00BB1D06">
              <w:rPr>
                <w:sz w:val="24"/>
                <w:szCs w:val="24"/>
                <w:lang w:eastAsia="en-US"/>
              </w:rPr>
              <w:t>.</w:t>
            </w:r>
            <w:r w:rsidR="00E31C8A">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w:t>
            </w:r>
            <w:proofErr w:type="gramStart"/>
            <w:r w:rsidRPr="00BB1D06">
              <w:rPr>
                <w:b/>
                <w:sz w:val="24"/>
                <w:szCs w:val="24"/>
                <w:lang w:eastAsia="en-US"/>
              </w:rPr>
              <w:t>предложений:</w:t>
            </w:r>
            <w:r w:rsidRPr="00BB1D06">
              <w:rPr>
                <w:b/>
                <w:sz w:val="24"/>
                <w:szCs w:val="24"/>
              </w:rPr>
              <w:t xml:space="preserve"> </w:t>
            </w:r>
            <w:r w:rsidR="0085212B" w:rsidRPr="00BB1D06">
              <w:rPr>
                <w:sz w:val="24"/>
                <w:szCs w:val="24"/>
              </w:rPr>
              <w:t xml:space="preserve"> Semin_Vi@unipro.energy</w:t>
            </w:r>
            <w:proofErr w:type="gramEnd"/>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BB1D06" w:rsidP="0070246B">
            <w:pPr>
              <w:tabs>
                <w:tab w:val="left" w:pos="0"/>
                <w:tab w:val="left" w:pos="5657"/>
              </w:tabs>
              <w:spacing w:line="276" w:lineRule="auto"/>
              <w:ind w:left="540" w:right="153" w:hanging="540"/>
              <w:jc w:val="left"/>
              <w:rPr>
                <w:sz w:val="24"/>
                <w:szCs w:val="24"/>
              </w:rPr>
            </w:pPr>
            <w:r>
              <w:rPr>
                <w:sz w:val="24"/>
                <w:szCs w:val="24"/>
              </w:rPr>
              <w:t>Февраль 2017г.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7C6AE9" w:rsidP="00BB1D06">
            <w:pPr>
              <w:tabs>
                <w:tab w:val="left" w:pos="0"/>
              </w:tabs>
              <w:autoSpaceDE w:val="0"/>
              <w:autoSpaceDN w:val="0"/>
              <w:adjustRightInd w:val="0"/>
              <w:spacing w:line="276" w:lineRule="auto"/>
              <w:ind w:firstLine="0"/>
              <w:rPr>
                <w:sz w:val="24"/>
                <w:szCs w:val="24"/>
                <w:lang w:eastAsia="en-US"/>
              </w:rPr>
            </w:pPr>
            <w:r w:rsidRPr="00BB1D06">
              <w:rPr>
                <w:sz w:val="24"/>
                <w:szCs w:val="24"/>
                <w:lang w:eastAsia="en-US"/>
              </w:rPr>
              <w:t>Филиал «Березовская ГРЭС» ПАО «</w:t>
            </w:r>
            <w:proofErr w:type="spellStart"/>
            <w:r w:rsidRPr="00BB1D06">
              <w:rPr>
                <w:sz w:val="24"/>
                <w:szCs w:val="24"/>
                <w:lang w:eastAsia="en-US"/>
              </w:rPr>
              <w:t>Юнипро</w:t>
            </w:r>
            <w:proofErr w:type="spellEnd"/>
            <w:r w:rsidRPr="00BB1D06">
              <w:rPr>
                <w:sz w:val="24"/>
                <w:szCs w:val="24"/>
                <w:lang w:eastAsia="en-US"/>
              </w:rPr>
              <w:t xml:space="preserve">» 662328, Красноярский край, </w:t>
            </w:r>
            <w:proofErr w:type="spellStart"/>
            <w:r w:rsidRPr="00BB1D06">
              <w:rPr>
                <w:sz w:val="24"/>
                <w:szCs w:val="24"/>
                <w:lang w:eastAsia="en-US"/>
              </w:rPr>
              <w:t>Шарыповский</w:t>
            </w:r>
            <w:proofErr w:type="spellEnd"/>
            <w:r w:rsidRPr="00BB1D06">
              <w:rPr>
                <w:sz w:val="24"/>
                <w:szCs w:val="24"/>
                <w:lang w:eastAsia="en-US"/>
              </w:rPr>
              <w:t xml:space="preserve"> район, с. Холмогорское, </w:t>
            </w:r>
            <w:proofErr w:type="spellStart"/>
            <w:r w:rsidRPr="00BB1D06">
              <w:rPr>
                <w:sz w:val="24"/>
                <w:szCs w:val="24"/>
                <w:lang w:eastAsia="en-US"/>
              </w:rPr>
              <w:t>промбаза</w:t>
            </w:r>
            <w:proofErr w:type="spellEnd"/>
            <w:r w:rsidRPr="00BB1D06">
              <w:rPr>
                <w:sz w:val="24"/>
                <w:szCs w:val="24"/>
                <w:lang w:eastAsia="en-US"/>
              </w:rPr>
              <w:t xml:space="preserve"> «Энергетиков», строение 1/15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w:t>
            </w:r>
            <w:proofErr w:type="gramStart"/>
            <w:r w:rsidR="00664FC7" w:rsidRPr="00BB1D06">
              <w:rPr>
                <w:sz w:val="24"/>
                <w:szCs w:val="24"/>
              </w:rPr>
              <w:t>Разделом  2</w:t>
            </w:r>
            <w:proofErr w:type="gramEnd"/>
            <w:r w:rsidR="00664FC7" w:rsidRPr="00BB1D06">
              <w:rPr>
                <w:sz w:val="24"/>
                <w:szCs w:val="24"/>
              </w:rPr>
              <w:t xml:space="preserve">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Продукция должна иметь разрешение на применение </w:t>
            </w:r>
            <w:proofErr w:type="spellStart"/>
            <w:r w:rsidRPr="00BB1D06">
              <w:rPr>
                <w:sz w:val="24"/>
                <w:szCs w:val="24"/>
              </w:rPr>
              <w:t>Ростехнадзора</w:t>
            </w:r>
            <w:proofErr w:type="spellEnd"/>
            <w:r w:rsidRPr="00BB1D06">
              <w:rPr>
                <w:sz w:val="24"/>
                <w:szCs w:val="24"/>
              </w:rPr>
              <w:t xml:space="preserve">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BB1D06">
              <w:rPr>
                <w:color w:val="FF0000"/>
                <w:sz w:val="24"/>
                <w:szCs w:val="24"/>
                <w:lang w:eastAsia="en-US"/>
              </w:rPr>
              <w:t xml:space="preserve"> </w:t>
            </w:r>
          </w:p>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t>Справка об отнесении участника запроса предложений 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w:t>
      </w:r>
      <w:proofErr w:type="gramStart"/>
      <w:r w:rsidRPr="00BB1D06">
        <w:rPr>
          <w:sz w:val="24"/>
          <w:szCs w:val="24"/>
        </w:rPr>
        <w:t>_»_</w:t>
      </w:r>
      <w:proofErr w:type="gramEnd"/>
      <w:r w:rsidRPr="00BB1D06">
        <w:rPr>
          <w:sz w:val="24"/>
          <w:szCs w:val="24"/>
        </w:rPr>
        <w:t>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proofErr w:type="spellStart"/>
      <w:r w:rsidR="0085212B" w:rsidRPr="00BB1D06">
        <w:rPr>
          <w:color w:val="000000"/>
          <w:sz w:val="24"/>
          <w:szCs w:val="24"/>
        </w:rPr>
        <w:t>Юнипро</w:t>
      </w:r>
      <w:proofErr w:type="spellEnd"/>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w:t>
      </w:r>
      <w:proofErr w:type="gramStart"/>
      <w:r w:rsidRPr="00BB1D06">
        <w:rPr>
          <w:sz w:val="24"/>
          <w:szCs w:val="24"/>
        </w:rPr>
        <w:t xml:space="preserve">с </w:t>
      </w:r>
      <w:r w:rsidR="00F377F9" w:rsidRPr="00BB1D06">
        <w:rPr>
          <w:sz w:val="24"/>
          <w:szCs w:val="24"/>
        </w:rPr>
        <w:t xml:space="preserve"> </w:t>
      </w:r>
      <w:r w:rsidR="00141345" w:rsidRPr="00BB1D06">
        <w:rPr>
          <w:sz w:val="24"/>
          <w:szCs w:val="24"/>
        </w:rPr>
        <w:t>настоящим</w:t>
      </w:r>
      <w:proofErr w:type="gramEnd"/>
      <w:r w:rsidR="00141345" w:rsidRPr="00BB1D06">
        <w:rPr>
          <w:sz w:val="24"/>
          <w:szCs w:val="24"/>
        </w:rPr>
        <w:t xml:space="preserve">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lastRenderedPageBreak/>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FD3D28" w:rsidRPr="00BB1D06">
        <w:rPr>
          <w:color w:val="000000"/>
          <w:sz w:val="24"/>
          <w:szCs w:val="24"/>
        </w:rPr>
        <w:t xml:space="preserve">График поставки </w:t>
      </w:r>
      <w:proofErr w:type="gramStart"/>
      <w:r w:rsidR="00FD3D28" w:rsidRPr="00BB1D06">
        <w:rPr>
          <w:color w:val="000000"/>
          <w:sz w:val="24"/>
          <w:szCs w:val="24"/>
        </w:rPr>
        <w:t>товара  (</w:t>
      </w:r>
      <w:proofErr w:type="gramEnd"/>
      <w:r w:rsidR="00FD3D28" w:rsidRPr="00BB1D06">
        <w:rPr>
          <w:color w:val="000000"/>
          <w:sz w:val="24"/>
          <w:szCs w:val="24"/>
        </w:rPr>
        <w:t>форма</w:t>
      </w:r>
      <w:r w:rsidR="00FD3D28"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proofErr w:type="gramStart"/>
      <w:r w:rsidR="00CB1227" w:rsidRPr="00BB1D06">
        <w:rPr>
          <w:color w:val="000000"/>
          <w:sz w:val="24"/>
          <w:szCs w:val="24"/>
        </w:rPr>
        <w:t xml:space="preserve">) </w:t>
      </w:r>
      <w:r w:rsidRPr="00BB1D06">
        <w:rPr>
          <w:color w:val="000000"/>
          <w:sz w:val="24"/>
          <w:szCs w:val="24"/>
        </w:rPr>
        <w:t xml:space="preserve"> на</w:t>
      </w:r>
      <w:proofErr w:type="gramEnd"/>
      <w:r w:rsidRPr="00BB1D06">
        <w:rPr>
          <w:color w:val="000000"/>
          <w:sz w:val="24"/>
          <w:szCs w:val="24"/>
        </w:rPr>
        <w:t xml:space="preserve">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FD3D28" w:rsidRPr="00BB1D06">
        <w:rPr>
          <w:color w:val="000000"/>
          <w:sz w:val="24"/>
          <w:szCs w:val="24"/>
        </w:rPr>
        <w:t>Анкета Участника (форма 5</w:t>
      </w:r>
      <w:proofErr w:type="gramStart"/>
      <w:r w:rsidR="00FD3D28" w:rsidRPr="00BB1D06">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w:t>
      </w:r>
      <w:proofErr w:type="gramEnd"/>
      <w:r w:rsidR="0038126F" w:rsidRPr="00BB1D06">
        <w:rPr>
          <w:color w:val="000000"/>
          <w:sz w:val="24"/>
          <w:szCs w:val="24"/>
        </w:rPr>
        <w:t xml:space="preserve">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FD3D28" w:rsidRPr="00BB1D06">
        <w:rPr>
          <w:color w:val="000000"/>
          <w:sz w:val="24"/>
          <w:szCs w:val="24"/>
        </w:rPr>
        <w:t>Справка о перечне и годовых объемах выполнения аналогичных договоров (форма 6</w:t>
      </w:r>
      <w:r w:rsidR="00FD3D28" w:rsidRPr="00BB1D06">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proofErr w:type="gramStart"/>
      <w:r w:rsidRPr="00BB1D06">
        <w:rPr>
          <w:sz w:val="24"/>
          <w:szCs w:val="24"/>
        </w:rPr>
        <w:t>)</w:t>
      </w:r>
      <w:r w:rsidRPr="00BB1D06">
        <w:rPr>
          <w:color w:val="000000"/>
          <w:sz w:val="24"/>
          <w:szCs w:val="24"/>
        </w:rPr>
        <w:t xml:space="preserve"> </w:t>
      </w:r>
      <w:r w:rsidR="0038126F" w:rsidRPr="00BB1D06">
        <w:rPr>
          <w:color w:val="000000"/>
          <w:sz w:val="24"/>
          <w:szCs w:val="24"/>
        </w:rPr>
        <w:t xml:space="preserve"> на</w:t>
      </w:r>
      <w:proofErr w:type="gramEnd"/>
      <w:r w:rsidR="0038126F" w:rsidRPr="00BB1D06">
        <w:rPr>
          <w:color w:val="000000"/>
          <w:sz w:val="24"/>
          <w:szCs w:val="24"/>
        </w:rPr>
        <w:t xml:space="preserve">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BB1D06">
        <w:rPr>
          <w:sz w:val="24"/>
          <w:szCs w:val="24"/>
        </w:rPr>
        <w:t>ХХХ</w:t>
      </w:r>
      <w:proofErr w:type="spellEnd"/>
      <w:r w:rsidRPr="00BB1D06">
        <w:rPr>
          <w:sz w:val="24"/>
          <w:szCs w:val="24"/>
        </w:rPr>
        <w:t xml:space="preserve"> </w:t>
      </w:r>
      <w:r w:rsidRPr="00BB1D06">
        <w:rPr>
          <w:sz w:val="24"/>
          <w:szCs w:val="24"/>
          <w:lang w:val="en-US"/>
        </w:rPr>
        <w:t>XXX</w:t>
      </w:r>
      <w:r w:rsidRPr="00BB1D06">
        <w:rPr>
          <w:sz w:val="24"/>
          <w:szCs w:val="24"/>
        </w:rPr>
        <w:t xml:space="preserve">, ХХ руб., а также дополнить расшифровкой словами, </w:t>
      </w:r>
      <w:proofErr w:type="gramStart"/>
      <w:r w:rsidRPr="00BB1D06">
        <w:rPr>
          <w:sz w:val="24"/>
          <w:szCs w:val="24"/>
        </w:rPr>
        <w:t>например</w:t>
      </w:r>
      <w:proofErr w:type="gramEnd"/>
      <w:r w:rsidRPr="00BB1D06">
        <w:rPr>
          <w:sz w:val="24"/>
          <w:szCs w:val="24"/>
        </w:rPr>
        <w:t>: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срок действия Предложения </w:t>
      </w:r>
      <w:proofErr w:type="gramStart"/>
      <w:r w:rsidRPr="00BB1D06">
        <w:rPr>
          <w:sz w:val="24"/>
          <w:szCs w:val="24"/>
        </w:rPr>
        <w:t>согласно требованию</w:t>
      </w:r>
      <w:proofErr w:type="gramEnd"/>
      <w:r w:rsidRPr="00BB1D06">
        <w:rPr>
          <w:sz w:val="24"/>
          <w:szCs w:val="24"/>
        </w:rPr>
        <w:t xml:space="preserve">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FD3D28" w:rsidRPr="00BB1D06">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proofErr w:type="spellStart"/>
            <w:r w:rsidRPr="00BB1D06">
              <w:rPr>
                <w:b/>
                <w:bCs/>
                <w:sz w:val="24"/>
                <w:szCs w:val="24"/>
                <w:lang w:val="en-US"/>
              </w:rPr>
              <w:t>Таблица</w:t>
            </w:r>
            <w:proofErr w:type="spellEnd"/>
            <w:r w:rsidRPr="00BB1D06">
              <w:rPr>
                <w:b/>
                <w:bCs/>
                <w:sz w:val="24"/>
                <w:szCs w:val="24"/>
              </w:rPr>
              <w:t xml:space="preserve"> </w:t>
            </w:r>
            <w:r w:rsidRPr="00BB1D06">
              <w:rPr>
                <w:b/>
                <w:bCs/>
                <w:sz w:val="24"/>
                <w:szCs w:val="24"/>
                <w:lang w:val="en-US"/>
              </w:rPr>
              <w:t xml:space="preserve">3. </w:t>
            </w:r>
            <w:proofErr w:type="spellStart"/>
            <w:r w:rsidRPr="00BB1D06">
              <w:rPr>
                <w:b/>
                <w:bCs/>
                <w:sz w:val="24"/>
                <w:szCs w:val="24"/>
                <w:lang w:val="en-US"/>
              </w:rPr>
              <w:t>Обеспечение</w:t>
            </w:r>
            <w:proofErr w:type="spellEnd"/>
            <w:r w:rsidRPr="00BB1D06">
              <w:rPr>
                <w:b/>
                <w:bCs/>
                <w:sz w:val="24"/>
                <w:szCs w:val="24"/>
                <w:lang w:val="en-US"/>
              </w:rPr>
              <w:t xml:space="preserve"> </w:t>
            </w:r>
            <w:proofErr w:type="spellStart"/>
            <w:r w:rsidRPr="00BB1D06">
              <w:rPr>
                <w:b/>
                <w:bCs/>
                <w:sz w:val="24"/>
                <w:szCs w:val="24"/>
                <w:lang w:val="en-US"/>
              </w:rPr>
              <w:t>обязательств</w:t>
            </w:r>
            <w:proofErr w:type="spellEnd"/>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proofErr w:type="spellStart"/>
            <w:r w:rsidRPr="00BB1D06">
              <w:rPr>
                <w:b/>
                <w:sz w:val="24"/>
                <w:szCs w:val="24"/>
                <w:lang w:val="en-US"/>
              </w:rPr>
              <w:t>Требования</w:t>
            </w:r>
            <w:proofErr w:type="spellEnd"/>
            <w:r w:rsidRPr="00BB1D06">
              <w:rPr>
                <w:b/>
                <w:sz w:val="24"/>
                <w:szCs w:val="24"/>
                <w:lang w:val="en-US"/>
              </w:rPr>
              <w:t xml:space="preserve"> </w:t>
            </w:r>
            <w:proofErr w:type="spellStart"/>
            <w:r w:rsidRPr="00BB1D06">
              <w:rPr>
                <w:b/>
                <w:sz w:val="24"/>
                <w:szCs w:val="24"/>
                <w:lang w:val="en-US"/>
              </w:rPr>
              <w:t>Заказчика</w:t>
            </w:r>
            <w:proofErr w:type="spellEnd"/>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proofErr w:type="spellStart"/>
            <w:r w:rsidRPr="00BB1D06">
              <w:rPr>
                <w:b/>
                <w:sz w:val="24"/>
                <w:szCs w:val="24"/>
                <w:lang w:val="en-US"/>
              </w:rPr>
              <w:t>Предложение</w:t>
            </w:r>
            <w:proofErr w:type="spellEnd"/>
            <w:r w:rsidRPr="00BB1D06">
              <w:rPr>
                <w:b/>
                <w:sz w:val="24"/>
                <w:szCs w:val="24"/>
              </w:rPr>
              <w:t xml:space="preserve"> </w:t>
            </w:r>
            <w:proofErr w:type="spellStart"/>
            <w:r w:rsidRPr="00BB1D06">
              <w:rPr>
                <w:b/>
                <w:sz w:val="24"/>
                <w:szCs w:val="24"/>
                <w:lang w:val="en-US"/>
              </w:rPr>
              <w:t>Участника</w:t>
            </w:r>
            <w:proofErr w:type="spellEnd"/>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 xml:space="preserve">поставки </w:t>
      </w:r>
      <w:proofErr w:type="gramStart"/>
      <w:r w:rsidR="00B11A6F" w:rsidRPr="00BB1D06">
        <w:rPr>
          <w:color w:val="000000"/>
          <w:sz w:val="24"/>
          <w:szCs w:val="24"/>
        </w:rPr>
        <w:t>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w:t>
      </w:r>
      <w:proofErr w:type="gramEnd"/>
      <w:r w:rsidRPr="00BB1D06">
        <w:rPr>
          <w:color w:val="000000"/>
          <w:sz w:val="24"/>
          <w:szCs w:val="24"/>
        </w:rPr>
        <w:t xml:space="preserve">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FD3D28" w:rsidRPr="00BB1D06">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BB1D06">
        <w:rPr>
          <w:sz w:val="24"/>
          <w:szCs w:val="24"/>
        </w:rPr>
        <w:t>например</w:t>
      </w:r>
      <w:proofErr w:type="gramEnd"/>
      <w:r w:rsidRPr="00BB1D06">
        <w:rPr>
          <w:sz w:val="24"/>
          <w:szCs w:val="24"/>
        </w:rPr>
        <w:t>:</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proofErr w:type="gramStart"/>
            <w:r w:rsidRPr="00BB1D06">
              <w:rPr>
                <w:bCs/>
                <w:i/>
                <w:color w:val="000000"/>
                <w:szCs w:val="24"/>
              </w:rPr>
              <w:t>Например</w:t>
            </w:r>
            <w:proofErr w:type="gramEnd"/>
            <w:r w:rsidRPr="00BB1D06">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B1D06">
        <w:rPr>
          <w:sz w:val="24"/>
          <w:szCs w:val="24"/>
        </w:rPr>
        <w:t>Microsoft</w:t>
      </w:r>
      <w:proofErr w:type="spellEnd"/>
      <w:r w:rsidRPr="00BB1D06">
        <w:rPr>
          <w:sz w:val="24"/>
          <w:szCs w:val="24"/>
        </w:rPr>
        <w:t xml:space="preserve"> </w:t>
      </w:r>
      <w:proofErr w:type="spellStart"/>
      <w:r w:rsidRPr="00BB1D06">
        <w:rPr>
          <w:sz w:val="24"/>
          <w:szCs w:val="24"/>
        </w:rPr>
        <w:t>Project</w:t>
      </w:r>
      <w:proofErr w:type="spellEnd"/>
      <w:r w:rsidRPr="00BB1D06">
        <w:rPr>
          <w:sz w:val="24"/>
          <w:szCs w:val="24"/>
        </w:rPr>
        <w:t xml:space="preserve">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6" w:name="_Ref89649494"/>
      <w:bookmarkStart w:id="37"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 xml:space="preserve">Регион предоставления </w:t>
            </w:r>
            <w:proofErr w:type="gramStart"/>
            <w:r w:rsidRPr="00BB1D06">
              <w:rPr>
                <w:bCs/>
                <w:szCs w:val="24"/>
              </w:rPr>
              <w:t>услуг:</w:t>
            </w:r>
            <w:r w:rsidRPr="00BB1D06">
              <w:rPr>
                <w:bCs/>
                <w:szCs w:val="24"/>
              </w:rPr>
              <w:br/>
            </w:r>
            <w:r w:rsidRPr="00BB1D06">
              <w:rPr>
                <w:szCs w:val="24"/>
              </w:rPr>
              <w:t>-</w:t>
            </w:r>
            <w:proofErr w:type="gramEnd"/>
            <w:r w:rsidRPr="00BB1D06">
              <w:rPr>
                <w:szCs w:val="24"/>
              </w:rPr>
              <w:t xml:space="preserve">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w:t>
            </w:r>
            <w:proofErr w:type="gramStart"/>
            <w:r w:rsidRPr="00BB1D06">
              <w:rPr>
                <w:bCs/>
                <w:szCs w:val="24"/>
              </w:rPr>
              <w:t>акционеры</w:t>
            </w:r>
            <w:r w:rsidRPr="00BB1D06">
              <w:rPr>
                <w:bCs/>
                <w:szCs w:val="24"/>
              </w:rPr>
              <w:br/>
            </w:r>
            <w:r w:rsidRPr="00BB1D06">
              <w:rPr>
                <w:i/>
                <w:iCs/>
                <w:szCs w:val="24"/>
              </w:rPr>
              <w:t>(</w:t>
            </w:r>
            <w:proofErr w:type="gramEnd"/>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 xml:space="preserve">(указать </w:t>
            </w:r>
            <w:proofErr w:type="gramStart"/>
            <w:r w:rsidRPr="00BB1D06">
              <w:rPr>
                <w:i/>
                <w:szCs w:val="24"/>
              </w:rPr>
              <w:t>наименование,  кем</w:t>
            </w:r>
            <w:proofErr w:type="gramEnd"/>
            <w:r w:rsidRPr="00BB1D06">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 xml:space="preserve">Опыт работы, в </w:t>
            </w:r>
            <w:proofErr w:type="spellStart"/>
            <w:r w:rsidRPr="00BB1D06">
              <w:rPr>
                <w:szCs w:val="24"/>
              </w:rPr>
              <w:t>т.ч</w:t>
            </w:r>
            <w:proofErr w:type="spellEnd"/>
            <w:r w:rsidRPr="00BB1D06">
              <w:rPr>
                <w:szCs w:val="24"/>
              </w:rPr>
              <w:t>.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 xml:space="preserve">(Руководящий, </w:t>
            </w:r>
            <w:proofErr w:type="spellStart"/>
            <w:r w:rsidRPr="00BB1D06">
              <w:rPr>
                <w:i/>
                <w:szCs w:val="24"/>
              </w:rPr>
              <w:t>инженерно</w:t>
            </w:r>
            <w:proofErr w:type="spellEnd"/>
            <w:r w:rsidRPr="00BB1D06">
              <w:rPr>
                <w:i/>
                <w:szCs w:val="24"/>
              </w:rPr>
              <w:t xml:space="preserve"> - технический, прочий </w:t>
            </w:r>
            <w:proofErr w:type="gramStart"/>
            <w:r w:rsidRPr="00BB1D06">
              <w:rPr>
                <w:i/>
                <w:szCs w:val="24"/>
              </w:rPr>
              <w:t>персонал)*</w:t>
            </w:r>
            <w:proofErr w:type="gramEnd"/>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w:t>
            </w:r>
            <w:proofErr w:type="spellStart"/>
            <w:r w:rsidRPr="00BB1D06">
              <w:rPr>
                <w:b/>
                <w:szCs w:val="24"/>
              </w:rPr>
              <w:t>Делойт</w:t>
            </w:r>
            <w:proofErr w:type="spellEnd"/>
            <w:r w:rsidRPr="00BB1D06">
              <w:rPr>
                <w:b/>
                <w:szCs w:val="24"/>
              </w:rPr>
              <w:t xml:space="preserve">, КПМГ, </w:t>
            </w:r>
            <w:proofErr w:type="spellStart"/>
            <w:r w:rsidRPr="00BB1D06">
              <w:rPr>
                <w:b/>
                <w:szCs w:val="24"/>
              </w:rPr>
              <w:t>ПрайсвотерхаусКуперс</w:t>
            </w:r>
            <w:proofErr w:type="spellEnd"/>
            <w:r w:rsidRPr="00BB1D06">
              <w:rPr>
                <w:b/>
                <w:szCs w:val="24"/>
              </w:rPr>
              <w:t xml:space="preserve">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w:t>
            </w:r>
            <w:proofErr w:type="spellStart"/>
            <w:r w:rsidRPr="00BB1D06">
              <w:rPr>
                <w:b/>
                <w:szCs w:val="24"/>
              </w:rPr>
              <w:t>ым</w:t>
            </w:r>
            <w:proofErr w:type="spellEnd"/>
            <w:r w:rsidRPr="00BB1D06">
              <w:rPr>
                <w:b/>
                <w:szCs w:val="24"/>
              </w:rPr>
              <w:t xml:space="preserve">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w:t>
      </w:r>
      <w:proofErr w:type="spellStart"/>
      <w:r w:rsidR="00824F6A" w:rsidRPr="00BB1D06">
        <w:rPr>
          <w:i/>
          <w:sz w:val="24"/>
          <w:szCs w:val="24"/>
        </w:rPr>
        <w:t>Брэдстрит</w:t>
      </w:r>
      <w:proofErr w:type="spellEnd"/>
      <w:r w:rsidR="00824F6A" w:rsidRPr="00BB1D06">
        <w:rPr>
          <w:i/>
          <w:sz w:val="24"/>
          <w:szCs w:val="24"/>
        </w:rPr>
        <w:t>).</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4" w:name="_Toc423378614"/>
      <w:bookmarkStart w:id="55" w:name="_Toc423421117"/>
      <w:r w:rsidRPr="00BB1D06">
        <w:rPr>
          <w:sz w:val="24"/>
          <w:szCs w:val="24"/>
        </w:rPr>
        <w:br w:type="page"/>
      </w:r>
      <w:r w:rsidR="0089186F" w:rsidRPr="00BB1D06">
        <w:rPr>
          <w:b/>
          <w:sz w:val="24"/>
          <w:szCs w:val="24"/>
        </w:rPr>
        <w:lastRenderedPageBreak/>
        <w:t>Инструкции по заполнению</w:t>
      </w:r>
      <w:bookmarkEnd w:id="54"/>
      <w:bookmarkEnd w:id="55"/>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proofErr w:type="gramStart"/>
      <w:r w:rsidRPr="00BB1D06">
        <w:rPr>
          <w:sz w:val="24"/>
          <w:szCs w:val="24"/>
        </w:rPr>
        <w:t xml:space="preserve">4.9.2.1  </w:t>
      </w:r>
      <w:r w:rsidR="00B620AF" w:rsidRPr="00BB1D06">
        <w:rPr>
          <w:sz w:val="24"/>
          <w:szCs w:val="24"/>
        </w:rPr>
        <w:t>Участник</w:t>
      </w:r>
      <w:proofErr w:type="gramEnd"/>
      <w:r w:rsidR="00B620AF" w:rsidRPr="00BB1D06">
        <w:rPr>
          <w:sz w:val="24"/>
          <w:szCs w:val="24"/>
        </w:rPr>
        <w:t xml:space="preserve">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 xml:space="preserve">Описание </w:t>
            </w:r>
            <w:proofErr w:type="gramStart"/>
            <w:r w:rsidRPr="00BB1D06">
              <w:rPr>
                <w:sz w:val="24"/>
                <w:szCs w:val="24"/>
              </w:rPr>
              <w:t>договора</w:t>
            </w:r>
            <w:r w:rsidRPr="00BB1D06">
              <w:rPr>
                <w:sz w:val="24"/>
                <w:szCs w:val="24"/>
              </w:rPr>
              <w:br/>
              <w:t>(</w:t>
            </w:r>
            <w:proofErr w:type="gramEnd"/>
            <w:r w:rsidRPr="00BB1D06">
              <w:rPr>
                <w:sz w:val="24"/>
                <w:szCs w:val="24"/>
              </w:rP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xml:space="preserve">, год </w:t>
            </w:r>
            <w:proofErr w:type="gramStart"/>
            <w:r w:rsidR="00B620AF" w:rsidRPr="00BB1D06">
              <w:rPr>
                <w:sz w:val="24"/>
                <w:szCs w:val="24"/>
              </w:rPr>
              <w:t>окончания,  специальность</w:t>
            </w:r>
            <w:proofErr w:type="gramEnd"/>
            <w:r w:rsidR="00B620AF" w:rsidRPr="00BB1D06">
              <w:rPr>
                <w:sz w:val="24"/>
                <w:szCs w:val="24"/>
              </w:rPr>
              <w:t>),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w:t>
            </w:r>
            <w:proofErr w:type="gramStart"/>
            <w:r w:rsidR="002A7CD2" w:rsidRPr="00BB1D06">
              <w:rPr>
                <w:szCs w:val="24"/>
              </w:rPr>
              <w:t>договора)</w:t>
            </w:r>
            <w:r w:rsidRPr="00BB1D06">
              <w:rPr>
                <w:szCs w:val="24"/>
              </w:rPr>
              <w:t xml:space="preserve"> </w:t>
            </w:r>
            <w:r w:rsidR="00F97FD3" w:rsidRPr="00BB1D06">
              <w:rPr>
                <w:szCs w:val="24"/>
              </w:rPr>
              <w:t xml:space="preserve"> </w:t>
            </w:r>
            <w:proofErr w:type="gramEnd"/>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 xml:space="preserve">Участник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w:t>
      </w:r>
      <w:proofErr w:type="gramStart"/>
      <w:r w:rsidRPr="00BB1D06">
        <w:rPr>
          <w:b/>
          <w:sz w:val="24"/>
          <w:szCs w:val="24"/>
        </w:rPr>
        <w:t>о  соблюдении</w:t>
      </w:r>
      <w:proofErr w:type="gramEnd"/>
      <w:r w:rsidRPr="00BB1D06">
        <w:rPr>
          <w:b/>
          <w:sz w:val="24"/>
          <w:szCs w:val="24"/>
        </w:rPr>
        <w:t xml:space="preserve">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w:t>
      </w:r>
      <w:proofErr w:type="gramStart"/>
      <w:r w:rsidRPr="00BB1D06">
        <w:rPr>
          <w:sz w:val="24"/>
          <w:szCs w:val="24"/>
        </w:rPr>
        <w:t>_»_</w:t>
      </w:r>
      <w:proofErr w:type="gramEnd"/>
      <w:r w:rsidRPr="00BB1D06">
        <w:rPr>
          <w:sz w:val="24"/>
          <w:szCs w:val="24"/>
        </w:rPr>
        <w:t>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w:t>
      </w:r>
      <w:proofErr w:type="gramStart"/>
      <w:r w:rsidRPr="00BB1D06">
        <w:rPr>
          <w:sz w:val="24"/>
          <w:szCs w:val="24"/>
        </w:rPr>
        <w:t xml:space="preserve">что  </w:t>
      </w:r>
      <w:r w:rsidR="008B6A20" w:rsidRPr="00BB1D06">
        <w:rPr>
          <w:sz w:val="24"/>
          <w:szCs w:val="24"/>
        </w:rPr>
        <w:t>(</w:t>
      </w:r>
      <w:proofErr w:type="gramEnd"/>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proofErr w:type="spellStart"/>
      <w:r w:rsidR="0085212B" w:rsidRPr="00BB1D06">
        <w:rPr>
          <w:sz w:val="24"/>
          <w:szCs w:val="24"/>
        </w:rPr>
        <w:t>Юнипро</w:t>
      </w:r>
      <w:proofErr w:type="spellEnd"/>
      <w:r w:rsidR="008667B0" w:rsidRPr="00BB1D06">
        <w:rPr>
          <w:sz w:val="24"/>
          <w:szCs w:val="24"/>
        </w:rPr>
        <w:t xml:space="preserve">» договоры (соглашения) соответствующего условия о соблюдении </w:t>
      </w:r>
      <w:proofErr w:type="gramStart"/>
      <w:r w:rsidR="008667B0" w:rsidRPr="00BB1D06">
        <w:rPr>
          <w:sz w:val="24"/>
          <w:szCs w:val="24"/>
        </w:rPr>
        <w:t>сторонами  заключаемого</w:t>
      </w:r>
      <w:proofErr w:type="gramEnd"/>
      <w:r w:rsidR="008667B0" w:rsidRPr="00BB1D06">
        <w:rPr>
          <w:sz w:val="24"/>
          <w:szCs w:val="24"/>
        </w:rPr>
        <w:t xml:space="preserve">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 xml:space="preserve">Участник запроса предложений указывает свое фирменное наименование (в </w:t>
      </w:r>
      <w:proofErr w:type="spellStart"/>
      <w:r w:rsidRPr="00BB1D06">
        <w:rPr>
          <w:sz w:val="24"/>
          <w:szCs w:val="24"/>
        </w:rPr>
        <w:t>т.ч</w:t>
      </w:r>
      <w:proofErr w:type="spellEnd"/>
      <w:r w:rsidRPr="00BB1D06">
        <w:rPr>
          <w:sz w:val="24"/>
          <w:szCs w:val="24"/>
        </w:rPr>
        <w:t>.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BB1D06">
        <w:rPr>
          <w:sz w:val="24"/>
          <w:szCs w:val="24"/>
        </w:rPr>
        <w:t>ООН,  этот</w:t>
      </w:r>
      <w:proofErr w:type="gramEnd"/>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xml:space="preserve">] Принципов Глобального договора ООН, этот факт нарушений может послужить основанием </w:t>
      </w:r>
      <w:proofErr w:type="gramStart"/>
      <w:r w:rsidRPr="00BB1D06">
        <w:rPr>
          <w:sz w:val="24"/>
          <w:szCs w:val="24"/>
        </w:rPr>
        <w:t>для  досрочного</w:t>
      </w:r>
      <w:proofErr w:type="gramEnd"/>
      <w:r w:rsidRPr="00BB1D06">
        <w:rPr>
          <w:sz w:val="24"/>
          <w:szCs w:val="24"/>
        </w:rPr>
        <w:t xml:space="preserve">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proofErr w:type="gramStart"/>
      <w:r w:rsidRPr="00BB1D06">
        <w:rPr>
          <w:rFonts w:ascii="Times New Roman" w:hAnsi="Times New Roman"/>
          <w:sz w:val="24"/>
          <w:szCs w:val="24"/>
        </w:rPr>
        <w:lastRenderedPageBreak/>
        <w:t>ПРОЕКТ  ДОГОВОРА</w:t>
      </w:r>
      <w:proofErr w:type="gramEnd"/>
      <w:r w:rsidRPr="00BB1D06">
        <w:rPr>
          <w:rFonts w:ascii="Times New Roman" w:hAnsi="Times New Roman"/>
          <w:sz w:val="24"/>
          <w:szCs w:val="24"/>
        </w:rPr>
        <w:t xml:space="preserve">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7C6AE9" w:rsidRPr="00BB1D06">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A23" w:rsidRDefault="00984A23">
      <w:r>
        <w:separator/>
      </w:r>
    </w:p>
  </w:endnote>
  <w:endnote w:type="continuationSeparator" w:id="0">
    <w:p w:rsidR="00984A23" w:rsidRDefault="0098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BB4C96">
          <w:rPr>
            <w:noProof/>
          </w:rPr>
          <w:t>22</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A23" w:rsidRDefault="00984A23">
      <w:r>
        <w:separator/>
      </w:r>
    </w:p>
  </w:footnote>
  <w:footnote w:type="continuationSeparator" w:id="0">
    <w:p w:rsidR="00984A23" w:rsidRDefault="00984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97D1A"/>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A23"/>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C96"/>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55122-C5FE-468C-B2A8-1C575F12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5426</Words>
  <Characters>30931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36285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2016-06-16T14:37:00Z</cp:lastPrinted>
  <dcterms:created xsi:type="dcterms:W3CDTF">2016-10-19T14:09:00Z</dcterms:created>
  <dcterms:modified xsi:type="dcterms:W3CDTF">2016-10-19T14:10:00Z</dcterms:modified>
</cp:coreProperties>
</file>